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190191" w:rsidRPr="006255FE" w14:paraId="41D2BE11" w14:textId="77777777" w:rsidTr="007B0866">
        <w:tc>
          <w:tcPr>
            <w:tcW w:w="2625" w:type="dxa"/>
          </w:tcPr>
          <w:p w14:paraId="51235FD2" w14:textId="77777777" w:rsidR="00190191" w:rsidRPr="006255FE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51FD8F3" w14:textId="71CA1FA0" w:rsidR="00190191" w:rsidRPr="006255FE" w:rsidRDefault="00C925A5" w:rsidP="00D06D69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122D8">
              <w:rPr>
                <w:rFonts w:ascii="Arial" w:hAnsi="Arial" w:cs="Arial"/>
                <w:b/>
                <w:szCs w:val="20"/>
              </w:rPr>
              <w:t xml:space="preserve">Storitve globalnega ponudnika za posodobitev in zagotavljanje kvalitetne podatkovne povezave med </w:t>
            </w:r>
            <w:r w:rsidR="00D06D69">
              <w:rPr>
                <w:rFonts w:ascii="Arial" w:hAnsi="Arial" w:cs="Arial"/>
                <w:b/>
                <w:szCs w:val="20"/>
              </w:rPr>
              <w:t>predstavništvom</w:t>
            </w:r>
            <w:r w:rsidRPr="00A122D8">
              <w:rPr>
                <w:rFonts w:ascii="Arial" w:hAnsi="Arial" w:cs="Arial"/>
                <w:b/>
                <w:szCs w:val="20"/>
              </w:rPr>
              <w:t xml:space="preserve"> Republike Slovenije v </w:t>
            </w:r>
            <w:r w:rsidR="00D06D69">
              <w:rPr>
                <w:rFonts w:ascii="Arial" w:hAnsi="Arial" w:cs="Arial"/>
                <w:b/>
                <w:szCs w:val="20"/>
              </w:rPr>
              <w:t>Ankari</w:t>
            </w:r>
            <w:bookmarkStart w:id="0" w:name="_GoBack"/>
            <w:bookmarkEnd w:id="0"/>
            <w:r w:rsidRPr="00A122D8">
              <w:rPr>
                <w:rFonts w:ascii="Arial" w:hAnsi="Arial" w:cs="Arial"/>
                <w:b/>
                <w:szCs w:val="20"/>
              </w:rPr>
              <w:t xml:space="preserve"> in centralno l</w:t>
            </w:r>
            <w:r w:rsidR="00892B2A">
              <w:rPr>
                <w:rFonts w:ascii="Arial" w:hAnsi="Arial" w:cs="Arial"/>
                <w:b/>
                <w:szCs w:val="20"/>
              </w:rPr>
              <w:t>okacijo Ministrstva</w:t>
            </w:r>
            <w:r>
              <w:rPr>
                <w:rFonts w:ascii="Arial" w:hAnsi="Arial" w:cs="Arial"/>
                <w:b/>
                <w:szCs w:val="20"/>
              </w:rPr>
              <w:t xml:space="preserve"> za zunanje in evropske </w:t>
            </w:r>
            <w:r w:rsidRPr="00A122D8">
              <w:rPr>
                <w:rFonts w:ascii="Arial" w:hAnsi="Arial" w:cs="Arial"/>
                <w:b/>
                <w:szCs w:val="20"/>
              </w:rPr>
              <w:t>zadeve</w:t>
            </w:r>
          </w:p>
        </w:tc>
      </w:tr>
      <w:tr w:rsidR="00190191" w:rsidRPr="006255FE" w14:paraId="0CBC7D76" w14:textId="77777777" w:rsidTr="007B0866">
        <w:tc>
          <w:tcPr>
            <w:tcW w:w="2625" w:type="dxa"/>
          </w:tcPr>
          <w:p w14:paraId="4CD25935" w14:textId="77777777" w:rsidR="00190191" w:rsidRPr="00741CA1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3CB52796" w14:textId="04226D70" w:rsidR="00190191" w:rsidRPr="00741CA1" w:rsidRDefault="00D06D69" w:rsidP="006E4C2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102/25</w:t>
            </w:r>
            <w:r w:rsidR="00C925A5">
              <w:rPr>
                <w:rFonts w:ascii="Arial" w:hAnsi="Arial" w:cs="Arial"/>
                <w:color w:val="000000"/>
                <w:szCs w:val="20"/>
              </w:rPr>
              <w:t xml:space="preserve"> EU</w:t>
            </w:r>
            <w:r w:rsidR="00C925A5" w:rsidRPr="00A122D8">
              <w:rPr>
                <w:rFonts w:ascii="Arial" w:hAnsi="Arial" w:cs="Arial"/>
                <w:color w:val="000000"/>
                <w:szCs w:val="20"/>
              </w:rPr>
              <w:t xml:space="preserve"> JN MZ</w:t>
            </w:r>
            <w:r w:rsidR="00C925A5">
              <w:rPr>
                <w:rFonts w:ascii="Arial" w:hAnsi="Arial" w:cs="Arial"/>
                <w:color w:val="000000"/>
                <w:szCs w:val="20"/>
              </w:rPr>
              <w:t>E</w:t>
            </w:r>
            <w:r w:rsidR="00C925A5" w:rsidRPr="00A122D8">
              <w:rPr>
                <w:rFonts w:ascii="Arial" w:hAnsi="Arial" w:cs="Arial"/>
                <w:color w:val="000000"/>
                <w:szCs w:val="20"/>
              </w:rPr>
              <w:t>Z</w:t>
            </w:r>
          </w:p>
        </w:tc>
      </w:tr>
    </w:tbl>
    <w:p w14:paraId="793B3496" w14:textId="16D58152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77777777" w:rsidR="00B1411C" w:rsidRPr="00062C81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>prečiščeno besedilo, 158/20</w:t>
      </w:r>
      <w:r>
        <w:rPr>
          <w:rFonts w:ascii="Arial" w:hAnsi="Arial" w:cs="Arial"/>
          <w:szCs w:val="20"/>
        </w:rPr>
        <w:t xml:space="preserve">, 3/22 – </w:t>
      </w:r>
      <w:proofErr w:type="spellStart"/>
      <w:r>
        <w:rPr>
          <w:rFonts w:ascii="Arial" w:hAnsi="Arial" w:cs="Arial"/>
          <w:szCs w:val="20"/>
        </w:rPr>
        <w:t>ZDeb</w:t>
      </w:r>
      <w:proofErr w:type="spellEnd"/>
      <w:r>
        <w:rPr>
          <w:rFonts w:ascii="Arial" w:hAnsi="Arial" w:cs="Arial"/>
          <w:szCs w:val="20"/>
        </w:rPr>
        <w:t xml:space="preserve"> in 16/23 – </w:t>
      </w:r>
      <w:proofErr w:type="spellStart"/>
      <w:r>
        <w:rPr>
          <w:rFonts w:ascii="Arial" w:hAnsi="Arial" w:cs="Arial"/>
          <w:szCs w:val="20"/>
        </w:rPr>
        <w:t>ZZPri</w:t>
      </w:r>
      <w:proofErr w:type="spellEnd"/>
      <w:r>
        <w:rPr>
          <w:rFonts w:ascii="Arial" w:hAnsi="Arial" w:cs="Arial"/>
          <w:szCs w:val="20"/>
        </w:rPr>
        <w:t xml:space="preserve">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509CFFD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20FE2CD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0AB36BC" w14:textId="3686FEA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E444B3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 w:rsidSect="00C925A5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567" w:footer="4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075D0FFE" w:rsidR="00951C9E" w:rsidRPr="00702E9E" w:rsidRDefault="00951C9E" w:rsidP="00DA1318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06D69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06D69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1A79AB5D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D06D69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D06D69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00284" w14:textId="04598197" w:rsidR="00C925A5" w:rsidRDefault="00C925A5" w:rsidP="00C925A5">
    <w:pPr>
      <w:pStyle w:val="Header"/>
      <w:jc w:val="center"/>
      <w:rPr>
        <w:rFonts w:ascii="Arial" w:hAnsi="Arial" w:cs="Arial"/>
        <w:sz w:val="16"/>
        <w:szCs w:val="16"/>
        <w:u w:val="single"/>
      </w:rPr>
    </w:pPr>
    <w:r>
      <w:rPr>
        <w:noProof/>
      </w:rPr>
      <w:drawing>
        <wp:inline distT="0" distB="0" distL="0" distR="0" wp14:anchorId="12D304BD" wp14:editId="3C9A3E6C">
          <wp:extent cx="1819275" cy="466725"/>
          <wp:effectExtent l="0" t="0" r="9525" b="9525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A644CF" w14:textId="77777777" w:rsidR="00C925A5" w:rsidRDefault="00C925A5">
    <w:pPr>
      <w:pStyle w:val="Header"/>
      <w:rPr>
        <w:rFonts w:ascii="Arial" w:hAnsi="Arial" w:cs="Arial"/>
        <w:sz w:val="16"/>
        <w:szCs w:val="16"/>
        <w:u w:val="single"/>
      </w:rPr>
    </w:pPr>
  </w:p>
  <w:p w14:paraId="7FFB61D2" w14:textId="2CE7BEDF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1C6E90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956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C6E90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E4C25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2B2A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331A"/>
    <w:rsid w:val="009D4A0E"/>
    <w:rsid w:val="009F123D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A3996"/>
    <w:rsid w:val="00BB3FFF"/>
    <w:rsid w:val="00BD7395"/>
    <w:rsid w:val="00BE3FA0"/>
    <w:rsid w:val="00C022B1"/>
    <w:rsid w:val="00C04683"/>
    <w:rsid w:val="00C1412D"/>
    <w:rsid w:val="00C2531E"/>
    <w:rsid w:val="00C37473"/>
    <w:rsid w:val="00C4656F"/>
    <w:rsid w:val="00C67394"/>
    <w:rsid w:val="00C7254A"/>
    <w:rsid w:val="00C77B1D"/>
    <w:rsid w:val="00C77E1D"/>
    <w:rsid w:val="00C925A5"/>
    <w:rsid w:val="00CA0F7D"/>
    <w:rsid w:val="00CA2A26"/>
    <w:rsid w:val="00CC6983"/>
    <w:rsid w:val="00CD692D"/>
    <w:rsid w:val="00CE15A6"/>
    <w:rsid w:val="00D06D69"/>
    <w:rsid w:val="00D2426D"/>
    <w:rsid w:val="00D30B3D"/>
    <w:rsid w:val="00D41F4A"/>
    <w:rsid w:val="00D424A3"/>
    <w:rsid w:val="00D52EC0"/>
    <w:rsid w:val="00D836AA"/>
    <w:rsid w:val="00D87B8E"/>
    <w:rsid w:val="00DA1318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23403C-9601-46DE-A8CA-988E41C93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mzz</cp:lastModifiedBy>
  <cp:revision>12</cp:revision>
  <cp:lastPrinted>2017-10-09T07:27:00Z</cp:lastPrinted>
  <dcterms:created xsi:type="dcterms:W3CDTF">2023-08-04T11:52:00Z</dcterms:created>
  <dcterms:modified xsi:type="dcterms:W3CDTF">2025-02-14T13:12:00Z</dcterms:modified>
</cp:coreProperties>
</file>